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BA" w:rsidRDefault="001F74F2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="00AD05B3">
        <w:rPr>
          <w:sz w:val="28"/>
          <w:szCs w:val="28"/>
        </w:rPr>
        <w:t xml:space="preserve"> ОБРАЗОВАНИЯ И НАУКИ </w:t>
      </w:r>
      <w:r>
        <w:rPr>
          <w:sz w:val="28"/>
          <w:szCs w:val="28"/>
        </w:rPr>
        <w:t xml:space="preserve"> РТ</w:t>
      </w:r>
    </w:p>
    <w:p w:rsidR="001F74F2" w:rsidRPr="00A134B1" w:rsidRDefault="00F04EBA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</w:p>
    <w:p w:rsidR="001F74F2" w:rsidRDefault="001F74F2" w:rsidP="001F74F2">
      <w:pPr>
        <w:rPr>
          <w:sz w:val="28"/>
          <w:szCs w:val="28"/>
        </w:rPr>
      </w:pPr>
    </w:p>
    <w:p w:rsidR="000B4F0A" w:rsidRDefault="000B4F0A" w:rsidP="001F74F2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0B4F0A" w:rsidRPr="000B4F0A" w:rsidTr="000F33CF">
        <w:tc>
          <w:tcPr>
            <w:tcW w:w="4785" w:type="dxa"/>
          </w:tcPr>
          <w:p w:rsidR="000B4F0A" w:rsidRPr="000B4F0A" w:rsidRDefault="000B4F0A" w:rsidP="000B4F0A">
            <w:r w:rsidRPr="000B4F0A">
              <w:t xml:space="preserve">Согласовано </w:t>
            </w:r>
            <w:r w:rsidRPr="000B4F0A">
              <w:br/>
              <w:t>на заседании МК</w:t>
            </w:r>
          </w:p>
          <w:p w:rsidR="000B4F0A" w:rsidRPr="000B4F0A" w:rsidRDefault="000B4F0A" w:rsidP="000B4F0A">
            <w:r w:rsidRPr="000B4F0A">
              <w:t xml:space="preserve">______________ </w:t>
            </w:r>
            <w:r w:rsidR="00653D5E">
              <w:t xml:space="preserve">Л. Г. </w:t>
            </w:r>
            <w:proofErr w:type="spellStart"/>
            <w:r w:rsidR="00653D5E">
              <w:t>Шайдуллина</w:t>
            </w:r>
            <w:proofErr w:type="spellEnd"/>
          </w:p>
          <w:p w:rsidR="000B4F0A" w:rsidRPr="000B4F0A" w:rsidRDefault="00653D5E" w:rsidP="00653D5E">
            <w:pPr>
              <w:spacing w:after="200" w:line="276" w:lineRule="auto"/>
              <w:rPr>
                <w:sz w:val="22"/>
                <w:szCs w:val="22"/>
              </w:rPr>
            </w:pPr>
            <w:r>
              <w:t>05.03</w:t>
            </w:r>
            <w:r w:rsidR="00282E44">
              <w:t>.</w:t>
            </w:r>
            <w:r w:rsidR="000B4F0A" w:rsidRPr="000B4F0A">
              <w:t>20</w:t>
            </w:r>
            <w:r>
              <w:t>2</w:t>
            </w:r>
            <w:r w:rsidR="000B4F0A" w:rsidRPr="000B4F0A">
              <w:t>1 г.</w:t>
            </w:r>
          </w:p>
        </w:tc>
        <w:tc>
          <w:tcPr>
            <w:tcW w:w="4786" w:type="dxa"/>
          </w:tcPr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ab/>
              <w:t xml:space="preserve">              Утверждаю: </w:t>
            </w:r>
          </w:p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>Директор ГАПОУ  «ААПК»</w:t>
            </w:r>
          </w:p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 xml:space="preserve">___________ </w:t>
            </w:r>
            <w:r w:rsidR="00653D5E">
              <w:t xml:space="preserve">З.М. </w:t>
            </w:r>
            <w:proofErr w:type="spellStart"/>
            <w:r w:rsidR="00653D5E">
              <w:t>Давлетбаев</w:t>
            </w:r>
            <w:proofErr w:type="spellEnd"/>
          </w:p>
          <w:p w:rsidR="000B4F0A" w:rsidRPr="000B4F0A" w:rsidRDefault="00653D5E" w:rsidP="000B4F0A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  <w:r>
              <w:t>05.03.</w:t>
            </w:r>
            <w:r w:rsidRPr="000B4F0A">
              <w:t>20</w:t>
            </w:r>
            <w:r>
              <w:t>2</w:t>
            </w:r>
            <w:r w:rsidRPr="000B4F0A">
              <w:t>1 г.</w:t>
            </w:r>
          </w:p>
        </w:tc>
      </w:tr>
    </w:tbl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  <w:r w:rsidRPr="00A134B1">
        <w:rPr>
          <w:b/>
          <w:snapToGrid w:val="0"/>
          <w:sz w:val="28"/>
          <w:szCs w:val="28"/>
        </w:rPr>
        <w:t>ПРОГРАММА УЧЕБНОЙ ДИСЦИПЛИНЫ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Pr="00A134B1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BD57D8" w:rsidP="001F74F2">
      <w:pPr>
        <w:ind w:firstLine="851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Pr="002F347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>
        <w:rPr>
          <w:rFonts w:ascii="Times New Roman" w:hAnsi="Times New Roman"/>
          <w:sz w:val="28"/>
          <w:szCs w:val="28"/>
          <w:u w:val="single"/>
        </w:rPr>
        <w:t xml:space="preserve">  11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49363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марта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035B35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53D5E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1F74F2">
        <w:rPr>
          <w:sz w:val="28"/>
          <w:szCs w:val="28"/>
        </w:rPr>
        <w:t xml:space="preserve"> г.     </w:t>
      </w:r>
    </w:p>
    <w:p w:rsidR="001F74F2" w:rsidRPr="004179D8" w:rsidRDefault="001F74F2" w:rsidP="001F74F2">
      <w:pPr>
        <w:jc w:val="center"/>
        <w:rPr>
          <w:sz w:val="28"/>
          <w:szCs w:val="28"/>
        </w:rPr>
      </w:pPr>
    </w:p>
    <w:p w:rsidR="000B4F0A" w:rsidRDefault="000B4F0A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925A5B" w:rsidRDefault="00925A5B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общеобразовательной дисциплины – Физика  разработана на основе примерной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Разработчики:</w:t>
      </w:r>
    </w:p>
    <w:p w:rsidR="008A6E64" w:rsidRPr="00493639" w:rsidRDefault="008A6E64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C87852" w:rsidP="001F74F2">
      <w:pPr>
        <w:rPr>
          <w:sz w:val="28"/>
          <w:szCs w:val="28"/>
          <w:vertAlign w:val="superscript"/>
        </w:rPr>
      </w:pPr>
      <w:r>
        <w:rPr>
          <w:sz w:val="28"/>
        </w:rPr>
        <w:t>Хафизова Ч. Р.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первой квалификационной категории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/>
    <w:p w:rsidR="00272846" w:rsidRDefault="00272846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925A5B" w:rsidRPr="00035B35" w:rsidRDefault="00925A5B" w:rsidP="008E76E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 </w:t>
      </w:r>
      <w:r w:rsidR="0009733D">
        <w:rPr>
          <w:b/>
          <w:sz w:val="28"/>
          <w:szCs w:val="28"/>
          <w:lang w:val="tt-RU"/>
        </w:rPr>
        <w:t>08.02.08 Монтаж и эксплуатация оборудования и систем газоснабжения</w:t>
      </w:r>
    </w:p>
    <w:p w:rsidR="008A141F" w:rsidRPr="00376E5E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 xml:space="preserve">ьной образовательной </w:t>
      </w:r>
      <w:proofErr w:type="spellStart"/>
      <w:r w:rsidR="002830A1">
        <w:rPr>
          <w:b/>
          <w:sz w:val="28"/>
          <w:szCs w:val="28"/>
        </w:rPr>
        <w:t>программы</w:t>
      </w:r>
      <w:proofErr w:type="gramStart"/>
      <w:r w:rsidR="002830A1">
        <w:rPr>
          <w:b/>
          <w:sz w:val="28"/>
          <w:szCs w:val="28"/>
        </w:rPr>
        <w:t>:</w:t>
      </w:r>
      <w:r w:rsidR="00BE4D0C">
        <w:rPr>
          <w:sz w:val="28"/>
          <w:szCs w:val="28"/>
        </w:rPr>
        <w:t>д</w:t>
      </w:r>
      <w:proofErr w:type="gramEnd"/>
      <w:r w:rsidR="00BE4D0C">
        <w:rPr>
          <w:sz w:val="28"/>
          <w:szCs w:val="28"/>
        </w:rPr>
        <w:t>исциплина</w:t>
      </w:r>
      <w:proofErr w:type="spellEnd"/>
      <w:r w:rsidR="00BE4D0C">
        <w:rPr>
          <w:sz w:val="28"/>
          <w:szCs w:val="28"/>
        </w:rPr>
        <w:t xml:space="preserve">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E30AA6" w:rsidRPr="00E30AA6" w:rsidRDefault="00E30AA6" w:rsidP="00E30AA6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 w:rsidR="00602F33">
        <w:rPr>
          <w:sz w:val="28"/>
          <w:szCs w:val="28"/>
        </w:rPr>
        <w:t xml:space="preserve">изика» обучающийся должен </w:t>
      </w:r>
      <w:r w:rsidR="00602F33" w:rsidRPr="00035B35">
        <w:rPr>
          <w:b/>
          <w:sz w:val="28"/>
          <w:szCs w:val="28"/>
        </w:rPr>
        <w:t>знать</w:t>
      </w:r>
      <w:r w:rsidRPr="00035B35">
        <w:rPr>
          <w:b/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E30AA6" w:rsidRPr="00E30AA6" w:rsidRDefault="00E30AA6" w:rsidP="00E30AA6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</w:t>
      </w:r>
      <w:r w:rsidRPr="00E30AA6">
        <w:rPr>
          <w:sz w:val="28"/>
          <w:szCs w:val="28"/>
        </w:rPr>
        <w:lastRenderedPageBreak/>
        <w:t>телекоммуникаций, квантовой физики в создании ядерной энергетики, лазеров;</w:t>
      </w:r>
    </w:p>
    <w:p w:rsidR="00E30AA6" w:rsidRPr="00E30AA6" w:rsidRDefault="00E30AA6" w:rsidP="00653D5E">
      <w:pPr>
        <w:tabs>
          <w:tab w:val="left" w:pos="655"/>
          <w:tab w:val="left" w:pos="862"/>
          <w:tab w:val="left" w:pos="1080"/>
        </w:tabs>
        <w:ind w:left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E30AA6" w:rsidRPr="00E30AA6" w:rsidRDefault="00602F33" w:rsidP="006F2C9A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0AA6"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proofErr w:type="spellStart"/>
      <w:r w:rsidRPr="00E30AA6">
        <w:rPr>
          <w:sz w:val="28"/>
          <w:szCs w:val="28"/>
        </w:rPr>
        <w:t>измерятьряд</w:t>
      </w:r>
      <w:proofErr w:type="spellEnd"/>
      <w:r w:rsidRPr="00E30AA6">
        <w:rPr>
          <w:sz w:val="28"/>
          <w:szCs w:val="28"/>
        </w:rPr>
        <w:t xml:space="preserve"> физических величин, представляя результаты измерений с учетом их погрешностей;</w:t>
      </w:r>
    </w:p>
    <w:p w:rsidR="00E30AA6" w:rsidRPr="00E30AA6" w:rsidRDefault="00E30AA6" w:rsidP="00E30AA6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653D5E" w:rsidRPr="0009733D" w:rsidRDefault="00653D5E" w:rsidP="00653D5E">
      <w:pPr>
        <w:pStyle w:val="a3"/>
        <w:shd w:val="clear" w:color="auto" w:fill="FFFFFF"/>
        <w:spacing w:before="0" w:beforeAutospacing="0" w:after="0" w:afterAutospacing="0"/>
        <w:ind w:left="-207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E23A5B">
        <w:rPr>
          <w:color w:val="000000"/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153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09733D">
        <w:rPr>
          <w:sz w:val="28"/>
          <w:szCs w:val="28"/>
        </w:rPr>
        <w:t>54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proofErr w:type="gramStart"/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09733D">
        <w:rPr>
          <w:b/>
          <w:sz w:val="28"/>
          <w:szCs w:val="28"/>
        </w:rPr>
        <w:t>4</w:t>
      </w:r>
      <w:r w:rsidR="00DD2AFB">
        <w:rPr>
          <w:b/>
          <w:sz w:val="28"/>
          <w:szCs w:val="28"/>
        </w:rPr>
        <w:t>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607CC" w:rsidRDefault="006607CC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0973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09733D">
              <w:rPr>
                <w:b/>
                <w:i/>
                <w:iCs/>
                <w:sz w:val="28"/>
                <w:szCs w:val="28"/>
              </w:rPr>
              <w:t>5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0973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09733D">
              <w:rPr>
                <w:b/>
                <w:i/>
                <w:iCs/>
                <w:sz w:val="28"/>
                <w:szCs w:val="28"/>
              </w:rPr>
              <w:t>4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09733D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6607CC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09733D" w:rsidP="0009733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Итоговаяаттестация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AA1FCD" w:rsidRPr="00B938C3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 xml:space="preserve">ематический план и содержание </w:t>
      </w:r>
      <w:proofErr w:type="spellStart"/>
      <w:r w:rsidR="00681DAD" w:rsidRPr="00B938C3">
        <w:rPr>
          <w:b/>
          <w:sz w:val="28"/>
          <w:szCs w:val="28"/>
        </w:rPr>
        <w:t>учебнойдисциплины</w:t>
      </w:r>
      <w:r w:rsidR="00AA1FCD" w:rsidRPr="00B938C3">
        <w:rPr>
          <w:sz w:val="28"/>
          <w:szCs w:val="28"/>
          <w:u w:val="single"/>
        </w:rPr>
        <w:t>ФИЗИКА</w:t>
      </w:r>
      <w:proofErr w:type="spellEnd"/>
      <w:r w:rsidR="00AA1FCD" w:rsidRPr="00B938C3">
        <w:rPr>
          <w:sz w:val="28"/>
          <w:szCs w:val="28"/>
          <w:u w:val="single"/>
        </w:rPr>
        <w:t>(1 курс</w:t>
      </w:r>
      <w:r w:rsidR="00AA1FCD" w:rsidRPr="00B938C3">
        <w:rPr>
          <w:b/>
          <w:sz w:val="28"/>
          <w:szCs w:val="28"/>
          <w:u w:val="single"/>
        </w:rPr>
        <w:t>)</w:t>
      </w:r>
    </w:p>
    <w:p w:rsidR="00681DAD" w:rsidRPr="00AA1FCD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30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</w:t>
            </w:r>
            <w:proofErr w:type="gramStart"/>
            <w:r w:rsidRPr="002B24C2">
              <w:rPr>
                <w:color w:val="000000"/>
                <w:spacing w:val="-5"/>
                <w:sz w:val="28"/>
                <w:szCs w:val="28"/>
              </w:rPr>
              <w:t>.Р</w:t>
            </w:r>
            <w:proofErr w:type="gramEnd"/>
            <w:r w:rsidRPr="002B24C2">
              <w:rPr>
                <w:color w:val="000000"/>
                <w:spacing w:val="-5"/>
                <w:sz w:val="28"/>
                <w:szCs w:val="28"/>
              </w:rPr>
              <w:t>авноускоренное прямолинейное движение.</w:t>
            </w:r>
          </w:p>
          <w:p w:rsidR="00B731F1" w:rsidRPr="002B24C2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6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7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8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ED6A84" w:rsidP="00ED6A8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="00B731F1"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ED6A84" w:rsidRPr="002B24C2" w:rsidRDefault="00B731F1" w:rsidP="00ED6A84">
            <w:pPr>
              <w:widowControl w:val="0"/>
              <w:shd w:val="clear" w:color="auto" w:fill="FFFFFF"/>
              <w:tabs>
                <w:tab w:val="left" w:pos="3165"/>
              </w:tabs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  <w:r w:rsidR="00ED6A84">
              <w:rPr>
                <w:sz w:val="28"/>
                <w:szCs w:val="28"/>
              </w:rPr>
              <w:tab/>
            </w:r>
          </w:p>
          <w:p w:rsidR="00ED6A84" w:rsidRDefault="00ED6A84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731F1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1</w:t>
            </w:r>
            <w:r w:rsidR="00B731F1" w:rsidRPr="00402FB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№1. Прямолинейное движение.</w:t>
            </w:r>
          </w:p>
          <w:p w:rsidR="00ED6A84" w:rsidRDefault="00ED6A84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12.ПЗ №2 Движение с ускорением</w:t>
            </w:r>
          </w:p>
          <w:p w:rsidR="00B731F1" w:rsidRPr="002B24C2" w:rsidRDefault="00B731F1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1</w:t>
            </w:r>
            <w:r>
              <w:rPr>
                <w:b/>
                <w:color w:val="000000"/>
                <w:sz w:val="28"/>
                <w:szCs w:val="28"/>
              </w:rPr>
              <w:t>3-14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№2</w:t>
            </w:r>
            <w:r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>
              <w:rPr>
                <w:color w:val="000000"/>
                <w:sz w:val="28"/>
                <w:szCs w:val="28"/>
              </w:rPr>
              <w:t>. Р</w:t>
            </w:r>
            <w:r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  <w:r w:rsidR="00B731F1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пр5</w:t>
            </w:r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-23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  <w:r w:rsidR="00B731F1"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B731F1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B16795">
            <w:pPr>
              <w:tabs>
                <w:tab w:val="left" w:pos="469"/>
                <w:tab w:val="center" w:pos="5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Работа силы. Мощность.Энергия. Кинетическая энергия. Потенциальная энергия.</w:t>
            </w:r>
          </w:p>
          <w:p w:rsidR="00B731F1" w:rsidRPr="00BC5A79" w:rsidRDefault="0009733D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27</w:t>
            </w:r>
            <w:r w:rsidR="00B731F1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B731F1"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ED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 сохранения </w:t>
            </w:r>
            <w:r w:rsidR="00ED6A84">
              <w:rPr>
                <w:color w:val="000000"/>
                <w:spacing w:val="1"/>
                <w:sz w:val="28"/>
                <w:szCs w:val="28"/>
              </w:rPr>
              <w:t>импульса. Закон сохранения энергии.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09733D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31-32</w:t>
            </w:r>
            <w:r w:rsidR="00B731F1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B731F1">
              <w:rPr>
                <w:color w:val="000000"/>
                <w:spacing w:val="1"/>
                <w:sz w:val="28"/>
                <w:szCs w:val="28"/>
              </w:rPr>
              <w:t>3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 w:rsidR="00B731F1">
              <w:rPr>
                <w:color w:val="000000"/>
                <w:spacing w:val="1"/>
                <w:sz w:val="28"/>
                <w:szCs w:val="28"/>
              </w:rPr>
              <w:t>ы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  <w:r w:rsidR="00B731F1">
              <w:rPr>
                <w:bCs/>
                <w:i/>
                <w:sz w:val="28"/>
                <w:szCs w:val="28"/>
              </w:rPr>
              <w:t>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16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B1679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B16795">
            <w:pPr>
              <w:tabs>
                <w:tab w:val="left" w:pos="469"/>
                <w:tab w:val="center" w:pos="5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1</w:t>
            </w:r>
            <w:r w:rsidR="006A5762">
              <w:rPr>
                <w:b/>
                <w:bCs/>
                <w:sz w:val="28"/>
                <w:szCs w:val="28"/>
              </w:rPr>
              <w:t>1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27613">
              <w:rPr>
                <w:b/>
                <w:sz w:val="28"/>
                <w:szCs w:val="28"/>
              </w:rPr>
              <w:t>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>Основные положения МКТ. Размеры и  масса молекул и атомов.  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264B9">
              <w:rPr>
                <w:b/>
                <w:sz w:val="28"/>
                <w:szCs w:val="28"/>
              </w:rPr>
              <w:t>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E27613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264B9">
              <w:rPr>
                <w:b/>
                <w:sz w:val="28"/>
                <w:szCs w:val="28"/>
              </w:rPr>
              <w:t>5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Газовые законы. </w:t>
            </w:r>
            <w:r w:rsidR="00B731F1"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E27613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264B9">
              <w:rPr>
                <w:b/>
                <w:bCs/>
                <w:sz w:val="28"/>
                <w:szCs w:val="28"/>
              </w:rPr>
              <w:t>8</w:t>
            </w:r>
            <w:r w:rsidR="00ED6A84">
              <w:rPr>
                <w:b/>
                <w:bCs/>
                <w:sz w:val="28"/>
                <w:szCs w:val="28"/>
              </w:rPr>
              <w:t>-</w:t>
            </w:r>
            <w:r w:rsidR="007264B9">
              <w:rPr>
                <w:b/>
                <w:bCs/>
                <w:sz w:val="28"/>
                <w:szCs w:val="28"/>
              </w:rPr>
              <w:t>39</w:t>
            </w:r>
            <w:r w:rsidR="00B731F1" w:rsidRPr="00F235D1">
              <w:rPr>
                <w:b/>
                <w:bCs/>
                <w:sz w:val="28"/>
                <w:szCs w:val="28"/>
              </w:rPr>
              <w:t>.</w:t>
            </w:r>
            <w:r w:rsidR="00B731F1" w:rsidRPr="002B24C2">
              <w:rPr>
                <w:bCs/>
                <w:sz w:val="28"/>
                <w:szCs w:val="28"/>
              </w:rPr>
              <w:t xml:space="preserve">№ </w:t>
            </w:r>
            <w:r w:rsidR="00B731F1">
              <w:rPr>
                <w:bCs/>
                <w:sz w:val="28"/>
                <w:szCs w:val="28"/>
              </w:rPr>
              <w:t>1</w:t>
            </w:r>
            <w:r w:rsidR="00B731F1"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  <w:r w:rsidR="00B731F1"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7264B9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  <w:r w:rsidR="00B731F1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37</w:t>
            </w:r>
            <w:r w:rsidR="00B731F1" w:rsidRPr="00F235D1">
              <w:rPr>
                <w:b/>
                <w:bCs/>
                <w:sz w:val="28"/>
                <w:szCs w:val="28"/>
              </w:rPr>
              <w:t>.</w:t>
            </w:r>
            <w:r w:rsidR="00B731F1" w:rsidRPr="002B24C2">
              <w:rPr>
                <w:bCs/>
                <w:sz w:val="28"/>
                <w:szCs w:val="28"/>
              </w:rPr>
              <w:t>№</w:t>
            </w:r>
            <w:r w:rsidR="00B731F1">
              <w:rPr>
                <w:bCs/>
                <w:sz w:val="28"/>
                <w:szCs w:val="28"/>
              </w:rPr>
              <w:t>5</w:t>
            </w:r>
            <w:r w:rsidR="00B731F1"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6A5762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40</w:t>
            </w:r>
            <w:r w:rsidR="00E27613">
              <w:rPr>
                <w:b/>
                <w:sz w:val="28"/>
                <w:szCs w:val="28"/>
              </w:rPr>
              <w:t>-4</w:t>
            </w:r>
            <w:r w:rsidR="00ED6A84">
              <w:rPr>
                <w:b/>
                <w:sz w:val="28"/>
                <w:szCs w:val="28"/>
              </w:rPr>
              <w:t>2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6</w:t>
            </w:r>
            <w:r w:rsidR="00B731F1" w:rsidRPr="002B24C2">
              <w:rPr>
                <w:sz w:val="28"/>
                <w:szCs w:val="28"/>
              </w:rPr>
              <w:t xml:space="preserve">: Газовые законы.Уравнение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6A5762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5</w:t>
            </w:r>
            <w:r w:rsidR="00B731F1">
              <w:rPr>
                <w:rFonts w:eastAsia="Calibri"/>
                <w:bCs/>
                <w:sz w:val="28"/>
                <w:szCs w:val="28"/>
              </w:rPr>
              <w:t>(пр</w:t>
            </w:r>
            <w:r>
              <w:rPr>
                <w:rFonts w:eastAsia="Calibri"/>
                <w:bCs/>
                <w:sz w:val="28"/>
                <w:szCs w:val="28"/>
              </w:rPr>
              <w:t>5</w:t>
            </w:r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ED6A84" w:rsidP="0013719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№4</w:t>
            </w:r>
            <w:r w:rsidR="00B731F1"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tabs>
                <w:tab w:val="left" w:pos="402"/>
                <w:tab w:val="center" w:pos="561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ab/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E27613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D6A84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В</w:t>
            </w:r>
            <w:r w:rsidR="00B731F1" w:rsidRPr="00BC5A79">
              <w:rPr>
                <w:sz w:val="28"/>
                <w:szCs w:val="28"/>
              </w:rPr>
              <w:t xml:space="preserve">нутренняя энергия. </w:t>
            </w:r>
            <w:r w:rsidR="00B731F1"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Default="00E27613" w:rsidP="00ED6A8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D6A84">
              <w:rPr>
                <w:b/>
                <w:sz w:val="28"/>
                <w:szCs w:val="28"/>
              </w:rPr>
              <w:t>5</w:t>
            </w:r>
            <w:r w:rsidR="00B731F1" w:rsidRPr="00C97FB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Первое начало </w:t>
            </w:r>
            <w:proofErr w:type="spellStart"/>
            <w:r w:rsidR="00B731F1" w:rsidRPr="002B24C2">
              <w:rPr>
                <w:sz w:val="28"/>
                <w:szCs w:val="28"/>
              </w:rPr>
              <w:t>термодинамики</w:t>
            </w:r>
            <w:proofErr w:type="gramStart"/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И</w:t>
            </w:r>
            <w:proofErr w:type="gramEnd"/>
            <w:r w:rsidR="00B731F1" w:rsidRPr="002B24C2">
              <w:rPr>
                <w:sz w:val="28"/>
                <w:szCs w:val="28"/>
              </w:rPr>
              <w:t>зопроцесс</w:t>
            </w:r>
            <w:proofErr w:type="spellEnd"/>
            <w:r w:rsidR="00B731F1" w:rsidRPr="002B24C2">
              <w:rPr>
                <w:sz w:val="28"/>
                <w:szCs w:val="28"/>
              </w:rPr>
              <w:t>. Адиабатный процесс.</w:t>
            </w:r>
          </w:p>
          <w:p w:rsidR="00B731F1" w:rsidRPr="002B24C2" w:rsidRDefault="00E27613" w:rsidP="00E27613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="00B731F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tabs>
                <w:tab w:val="left" w:pos="435"/>
                <w:tab w:val="center" w:pos="561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E27613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="00B731F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48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7</w:t>
            </w:r>
            <w:r w:rsidR="00B731F1"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E27613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49-50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№</w:t>
            </w:r>
            <w:r w:rsidR="00B731F1">
              <w:rPr>
                <w:sz w:val="28"/>
                <w:szCs w:val="28"/>
              </w:rPr>
              <w:t>5</w:t>
            </w:r>
            <w:r w:rsidR="00B731F1"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E27613" w:rsidP="00ED6A8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  <w:r w:rsidR="00B731F1">
              <w:rPr>
                <w:rFonts w:eastAsia="Calibri"/>
                <w:bCs/>
                <w:sz w:val="28"/>
                <w:szCs w:val="28"/>
              </w:rPr>
              <w:t>(</w:t>
            </w:r>
            <w:r w:rsidR="00ED6A84">
              <w:rPr>
                <w:rFonts w:eastAsia="Calibri"/>
                <w:bCs/>
                <w:sz w:val="28"/>
                <w:szCs w:val="28"/>
              </w:rPr>
              <w:t>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E27613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Абсолютная и относительная влажность воздуха. Точка росы. Кипение. Перегретый пар. </w:t>
            </w:r>
          </w:p>
          <w:p w:rsidR="00B731F1" w:rsidRPr="00F235D1" w:rsidRDefault="00E27613" w:rsidP="00F235D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64FBA">
              <w:rPr>
                <w:sz w:val="28"/>
                <w:szCs w:val="28"/>
              </w:rPr>
              <w:t>2</w:t>
            </w:r>
            <w:r w:rsidR="00B731F1">
              <w:rPr>
                <w:sz w:val="28"/>
                <w:szCs w:val="28"/>
              </w:rPr>
              <w:t xml:space="preserve">. </w:t>
            </w:r>
            <w:r w:rsidR="00B731F1"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="00B731F1" w:rsidRPr="00F235D1">
              <w:rPr>
                <w:sz w:val="28"/>
                <w:szCs w:val="28"/>
              </w:rPr>
              <w:t xml:space="preserve"> .</w:t>
            </w:r>
            <w:proofErr w:type="gramEnd"/>
            <w:r w:rsidR="00B731F1"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Pr="00F235D1" w:rsidRDefault="00E27613" w:rsidP="00164FBA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="00B731F1" w:rsidRPr="00F235D1">
              <w:rPr>
                <w:sz w:val="28"/>
                <w:szCs w:val="28"/>
              </w:rPr>
              <w:t>Гука</w:t>
            </w:r>
            <w:proofErr w:type="gramStart"/>
            <w:r w:rsidR="00B731F1" w:rsidRPr="00F235D1">
              <w:rPr>
                <w:sz w:val="28"/>
                <w:szCs w:val="28"/>
              </w:rPr>
              <w:t>.М</w:t>
            </w:r>
            <w:proofErr w:type="gramEnd"/>
            <w:r w:rsidR="00B731F1" w:rsidRPr="00F235D1">
              <w:rPr>
                <w:sz w:val="28"/>
                <w:szCs w:val="28"/>
              </w:rPr>
              <w:t>еханические</w:t>
            </w:r>
            <w:proofErr w:type="spellEnd"/>
            <w:r w:rsidR="00B731F1"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</w:t>
            </w:r>
            <w:proofErr w:type="spellStart"/>
            <w:r w:rsidR="00B731F1" w:rsidRPr="00F235D1">
              <w:rPr>
                <w:sz w:val="28"/>
                <w:szCs w:val="28"/>
              </w:rPr>
              <w:lastRenderedPageBreak/>
              <w:t>жидкостей.Плавлениеи</w:t>
            </w:r>
            <w:proofErr w:type="spellEnd"/>
            <w:r w:rsidR="00B731F1" w:rsidRPr="00F235D1">
              <w:rPr>
                <w:sz w:val="28"/>
                <w:szCs w:val="28"/>
              </w:rPr>
              <w:t xml:space="preserve">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6A5762" w:rsidP="006A5762">
            <w:pPr>
              <w:tabs>
                <w:tab w:val="left" w:pos="469"/>
                <w:tab w:val="center" w:pos="561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ab/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164FB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-5</w:t>
            </w:r>
            <w:r w:rsidR="00E27613">
              <w:rPr>
                <w:b/>
                <w:sz w:val="28"/>
                <w:szCs w:val="28"/>
              </w:rPr>
              <w:t>8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64FBA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363F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363F3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363F3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16795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6</w:t>
            </w:r>
            <w:r w:rsidR="00B16795">
              <w:rPr>
                <w:b/>
                <w:sz w:val="28"/>
                <w:szCs w:val="28"/>
              </w:rPr>
              <w:t>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16795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Pr="00560647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Проводники в электростатическом поле. Диэлектрики в электростатическом поле.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5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16795" w:rsidP="00164FBA">
            <w:pPr>
              <w:pStyle w:val="af8"/>
              <w:tabs>
                <w:tab w:val="center" w:pos="524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7264B9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67-68</w:t>
            </w:r>
            <w:r w:rsidR="00B731F1"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="00B731F1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7264B9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69</w:t>
            </w:r>
            <w:r w:rsidR="00B731F1" w:rsidRPr="00F235D1">
              <w:rPr>
                <w:b/>
              </w:rPr>
              <w:t>.</w:t>
            </w:r>
            <w:r w:rsidR="00B731F1"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B16795">
              <w:rPr>
                <w:bCs/>
                <w:sz w:val="28"/>
                <w:szCs w:val="28"/>
              </w:rPr>
              <w:t>4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7264B9" w:rsidRDefault="00B16795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264B9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-7</w:t>
            </w:r>
            <w:r w:rsidR="007264B9">
              <w:rPr>
                <w:b/>
                <w:sz w:val="28"/>
                <w:szCs w:val="28"/>
              </w:rPr>
              <w:t>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75633D">
              <w:rPr>
                <w:sz w:val="28"/>
                <w:szCs w:val="28"/>
              </w:rPr>
              <w:t xml:space="preserve"> №10 Закон Кулона.</w:t>
            </w:r>
          </w:p>
          <w:p w:rsidR="00B731F1" w:rsidRPr="0075633D" w:rsidRDefault="007264B9" w:rsidP="0075633D">
            <w:pPr>
              <w:pStyle w:val="af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72-73</w:t>
            </w:r>
            <w:r w:rsidR="00B731F1" w:rsidRPr="0075633D">
              <w:rPr>
                <w:sz w:val="28"/>
                <w:szCs w:val="28"/>
              </w:rPr>
              <w:t>Напряженность электрического поля. Связь между напряженностью и разностью потенциалов</w:t>
            </w:r>
          </w:p>
          <w:p w:rsidR="00B731F1" w:rsidRPr="002B24C2" w:rsidRDefault="00B16795" w:rsidP="007264B9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264B9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-76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№</w:t>
            </w:r>
            <w:r w:rsidR="00B731F1" w:rsidRPr="002B24C2">
              <w:rPr>
                <w:sz w:val="28"/>
                <w:szCs w:val="28"/>
              </w:rPr>
              <w:t>1</w:t>
            </w:r>
            <w:r w:rsidR="00B731F1">
              <w:rPr>
                <w:sz w:val="28"/>
                <w:szCs w:val="28"/>
              </w:rPr>
              <w:t>1</w:t>
            </w:r>
            <w:r w:rsidR="00B731F1" w:rsidRPr="002B24C2">
              <w:rPr>
                <w:sz w:val="28"/>
                <w:szCs w:val="28"/>
              </w:rPr>
              <w:t>. Закон Ома для участка цепи.Последовательное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B21799"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7</w:t>
            </w:r>
            <w:proofErr w:type="gramEnd"/>
            <w:r w:rsidR="00167B7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lastRenderedPageBreak/>
              <w:t>7</w:t>
            </w:r>
            <w:r w:rsidR="00B16795"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-</w:t>
            </w:r>
            <w:r w:rsidR="00B16795">
              <w:rPr>
                <w:b/>
                <w:sz w:val="28"/>
                <w:szCs w:val="28"/>
              </w:rPr>
              <w:t>78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B16795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16795" w:rsidP="00B167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B731F1" w:rsidRPr="00F235D1">
              <w:rPr>
                <w:b/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 №</w:t>
            </w:r>
            <w:r w:rsidR="00B731F1">
              <w:rPr>
                <w:sz w:val="28"/>
                <w:szCs w:val="28"/>
              </w:rPr>
              <w:t>3</w:t>
            </w:r>
            <w:r w:rsidR="00B731F1"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363F3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16795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  <w:r w:rsidR="00B731F1" w:rsidRPr="002B24C2">
              <w:rPr>
                <w:sz w:val="28"/>
                <w:szCs w:val="28"/>
              </w:rPr>
              <w:t xml:space="preserve"> Магнитное поле. 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82. </w:t>
            </w:r>
            <w:r w:rsidR="00B731F1" w:rsidRPr="002B24C2">
              <w:rPr>
                <w:sz w:val="28"/>
                <w:szCs w:val="28"/>
              </w:rPr>
              <w:t>Закон Ампера.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363F35" w:rsidP="00363F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  <w:r w:rsidR="00B731F1">
              <w:rPr>
                <w:b/>
                <w:sz w:val="28"/>
                <w:szCs w:val="28"/>
              </w:rPr>
              <w:t>-8</w:t>
            </w:r>
            <w:r>
              <w:rPr>
                <w:b/>
                <w:sz w:val="28"/>
                <w:szCs w:val="28"/>
              </w:rPr>
              <w:t>6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12</w:t>
            </w:r>
            <w:r w:rsidR="00B731F1" w:rsidRPr="002B24C2">
              <w:rPr>
                <w:sz w:val="28"/>
                <w:szCs w:val="28"/>
              </w:rPr>
              <w:t>.  Закон Ампера</w:t>
            </w:r>
            <w:r w:rsidR="00B731F1">
              <w:rPr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B167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-8</w:t>
            </w:r>
            <w:r w:rsidR="00B16795">
              <w:rPr>
                <w:b/>
                <w:sz w:val="28"/>
                <w:szCs w:val="28"/>
              </w:rPr>
              <w:t>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 w:rsidR="00167B7B"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9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16795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  <w:r w:rsidR="00B731F1" w:rsidRPr="003F350D">
              <w:rPr>
                <w:b/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16795" w:rsidP="00B16795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93</w:t>
            </w:r>
            <w:r w:rsidR="00B731F1" w:rsidRPr="00624256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13</w:t>
            </w:r>
            <w:r w:rsidR="00B731F1"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1679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16795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="00B731F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16795" w:rsidP="00B16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16795" w:rsidP="00B16795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95</w:t>
            </w:r>
            <w:r w:rsidR="00B731F1">
              <w:rPr>
                <w:b/>
                <w:spacing w:val="-8"/>
                <w:sz w:val="28"/>
                <w:szCs w:val="28"/>
              </w:rPr>
              <w:t>-9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ЛПЗ № </w:t>
            </w:r>
            <w:r w:rsidR="00B731F1">
              <w:rPr>
                <w:spacing w:val="-8"/>
                <w:sz w:val="28"/>
                <w:szCs w:val="28"/>
              </w:rPr>
              <w:t>4</w:t>
            </w:r>
            <w:r w:rsidR="00B731F1"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 w:rsidR="00167B7B"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="00B731F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98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14</w:t>
            </w:r>
            <w:r w:rsidR="00B731F1"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r w:rsidR="00167B7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Поперечные</w:t>
            </w:r>
            <w:r w:rsidR="00B731F1"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</w:t>
            </w:r>
            <w:r w:rsidR="00B731F1"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Интерференция</w:t>
            </w:r>
            <w:r w:rsidR="00B731F1"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Д</w:t>
            </w:r>
            <w:r w:rsidR="00B731F1"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01583A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103-104 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№ </w:t>
            </w:r>
            <w:r w:rsidR="00B731F1">
              <w:rPr>
                <w:sz w:val="28"/>
                <w:szCs w:val="28"/>
              </w:rPr>
              <w:t>8</w:t>
            </w:r>
            <w:r w:rsidR="00B731F1"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363F35" w:rsidP="00363F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  <w:r w:rsidR="00B731F1" w:rsidRPr="00624256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Пе</w:t>
            </w:r>
            <w:r w:rsidR="00B731F1"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  <w:r w:rsidR="00B731F1"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="00B731F1" w:rsidRPr="00C14D0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Закон </w:t>
            </w:r>
            <w:proofErr w:type="spellStart"/>
            <w:r w:rsidR="00B731F1" w:rsidRPr="002B24C2">
              <w:rPr>
                <w:sz w:val="28"/>
                <w:szCs w:val="28"/>
              </w:rPr>
              <w:t>Ома</w:t>
            </w:r>
            <w:proofErr w:type="gramStart"/>
            <w:r w:rsidR="00B731F1" w:rsidRPr="002B24C2">
              <w:rPr>
                <w:sz w:val="28"/>
                <w:szCs w:val="28"/>
              </w:rPr>
              <w:t>.Р</w:t>
            </w:r>
            <w:proofErr w:type="gramEnd"/>
            <w:r w:rsidR="00B731F1" w:rsidRPr="002B24C2">
              <w:rPr>
                <w:sz w:val="28"/>
                <w:szCs w:val="28"/>
              </w:rPr>
              <w:t>абота</w:t>
            </w:r>
            <w:proofErr w:type="spellEnd"/>
            <w:r w:rsidR="00B731F1" w:rsidRPr="002B24C2">
              <w:rPr>
                <w:sz w:val="28"/>
                <w:szCs w:val="28"/>
              </w:rPr>
              <w:t xml:space="preserve"> и мощность переменного тока.</w:t>
            </w:r>
          </w:p>
          <w:p w:rsidR="00B731F1" w:rsidRPr="002B24C2" w:rsidRDefault="0001583A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264B9">
              <w:rPr>
                <w:b/>
                <w:sz w:val="28"/>
                <w:szCs w:val="28"/>
              </w:rPr>
              <w:t>09</w:t>
            </w:r>
            <w:r w:rsidR="00B731F1" w:rsidRPr="002B24C2">
              <w:rPr>
                <w:sz w:val="28"/>
                <w:szCs w:val="28"/>
              </w:rPr>
              <w:t>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01583A" w:rsidP="007264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</w:t>
            </w:r>
            <w:r w:rsidR="007264B9">
              <w:rPr>
                <w:b/>
                <w:spacing w:val="-8"/>
                <w:sz w:val="28"/>
                <w:szCs w:val="28"/>
              </w:rPr>
              <w:t>0</w:t>
            </w:r>
            <w:r>
              <w:rPr>
                <w:b/>
                <w:spacing w:val="-8"/>
                <w:sz w:val="28"/>
                <w:szCs w:val="28"/>
              </w:rPr>
              <w:t>-113</w:t>
            </w:r>
            <w:r w:rsidR="00B731F1" w:rsidRPr="00C161BD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№ </w:t>
            </w:r>
            <w:r w:rsidR="00B731F1">
              <w:rPr>
                <w:spacing w:val="-8"/>
                <w:sz w:val="28"/>
                <w:szCs w:val="28"/>
              </w:rPr>
              <w:t>15</w:t>
            </w:r>
            <w:r w:rsidR="00B731F1"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4(</w:t>
            </w:r>
            <w:r w:rsidR="00B731F1">
              <w:rPr>
                <w:bCs/>
                <w:sz w:val="28"/>
                <w:szCs w:val="28"/>
              </w:rPr>
              <w:t>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01583A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Электромагнитное поле как особый вид материи. Электромагнитные  </w:t>
            </w:r>
            <w:r w:rsidR="00B731F1" w:rsidRPr="002B24C2">
              <w:rPr>
                <w:sz w:val="28"/>
                <w:szCs w:val="28"/>
              </w:rPr>
              <w:lastRenderedPageBreak/>
              <w:t>волны.</w:t>
            </w:r>
          </w:p>
          <w:p w:rsidR="00B731F1" w:rsidRPr="002B24C2" w:rsidRDefault="00B731F1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7264B9">
              <w:rPr>
                <w:b/>
                <w:sz w:val="28"/>
                <w:szCs w:val="28"/>
              </w:rPr>
              <w:t>5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7264B9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116-</w:t>
            </w:r>
            <w:r w:rsidR="0001583A">
              <w:rPr>
                <w:b/>
                <w:spacing w:val="-8"/>
                <w:sz w:val="28"/>
                <w:szCs w:val="28"/>
              </w:rPr>
              <w:t>117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01583A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№ </w:t>
            </w:r>
            <w:r w:rsidR="00B731F1">
              <w:rPr>
                <w:sz w:val="28"/>
                <w:szCs w:val="28"/>
              </w:rPr>
              <w:t>9</w:t>
            </w:r>
            <w:r w:rsidR="00B731F1"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363F3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363F35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64FB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</w:t>
            </w:r>
            <w:r w:rsidR="00B731F1">
              <w:rPr>
                <w:b/>
                <w:spacing w:val="-8"/>
                <w:sz w:val="28"/>
                <w:szCs w:val="28"/>
              </w:rPr>
              <w:t>-</w:t>
            </w:r>
            <w:r>
              <w:rPr>
                <w:b/>
                <w:spacing w:val="-8"/>
                <w:sz w:val="28"/>
                <w:szCs w:val="28"/>
              </w:rPr>
              <w:t>120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</w:t>
            </w:r>
            <w:r w:rsidRPr="00C14D04">
              <w:rPr>
                <w:b/>
                <w:spacing w:val="-8"/>
                <w:sz w:val="28"/>
                <w:szCs w:val="28"/>
              </w:rPr>
              <w:t>1.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01583A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125. </w:t>
            </w:r>
            <w:r w:rsidR="00B731F1" w:rsidRPr="002B24C2">
              <w:rPr>
                <w:spacing w:val="-8"/>
                <w:sz w:val="28"/>
                <w:szCs w:val="28"/>
              </w:rPr>
              <w:t>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01583A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126-127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</w:t>
            </w:r>
            <w:r w:rsidR="00B731F1">
              <w:rPr>
                <w:spacing w:val="-8"/>
                <w:sz w:val="28"/>
                <w:szCs w:val="28"/>
              </w:rPr>
              <w:t>5</w:t>
            </w:r>
            <w:r w:rsidR="00B731F1"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01583A"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01583A">
              <w:rPr>
                <w:b/>
                <w:spacing w:val="-8"/>
                <w:sz w:val="28"/>
                <w:szCs w:val="28"/>
              </w:rPr>
              <w:t>9</w:t>
            </w:r>
            <w:r>
              <w:rPr>
                <w:b/>
                <w:spacing w:val="-8"/>
                <w:sz w:val="28"/>
                <w:szCs w:val="28"/>
              </w:rPr>
              <w:t>-</w:t>
            </w:r>
            <w:r w:rsidR="0001583A">
              <w:rPr>
                <w:b/>
                <w:spacing w:val="-8"/>
                <w:sz w:val="28"/>
                <w:szCs w:val="28"/>
              </w:rPr>
              <w:t>13</w:t>
            </w:r>
            <w:r w:rsidR="00164FBA"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164FBA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B731F1"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164FB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3</w:t>
            </w:r>
            <w:r w:rsidR="00164FBA">
              <w:rPr>
                <w:b/>
                <w:spacing w:val="-8"/>
                <w:sz w:val="28"/>
                <w:szCs w:val="28"/>
              </w:rPr>
              <w:t>2</w:t>
            </w:r>
            <w:r w:rsidR="0001583A">
              <w:rPr>
                <w:b/>
                <w:spacing w:val="-8"/>
                <w:sz w:val="28"/>
                <w:szCs w:val="28"/>
              </w:rPr>
              <w:t>-13</w:t>
            </w:r>
            <w:r w:rsidR="00164FBA">
              <w:rPr>
                <w:b/>
                <w:spacing w:val="-8"/>
                <w:sz w:val="28"/>
                <w:szCs w:val="28"/>
              </w:rPr>
              <w:t>3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01583A" w:rsidP="0001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64FB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134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Квантовая гипотеза Планка. Фотоны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35</w:t>
            </w:r>
            <w:r w:rsidRPr="00685AA9">
              <w:rPr>
                <w:b/>
                <w:spacing w:val="-8"/>
                <w:sz w:val="28"/>
                <w:szCs w:val="28"/>
              </w:rPr>
              <w:t>-</w:t>
            </w:r>
            <w:r w:rsidR="0001583A">
              <w:rPr>
                <w:b/>
                <w:spacing w:val="-8"/>
                <w:sz w:val="28"/>
                <w:szCs w:val="28"/>
              </w:rPr>
              <w:t>136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137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="00B731F1"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="00B731F1"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E27613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138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  <w:r w:rsidR="00164FBA">
              <w:rPr>
                <w:spacing w:val="-8"/>
                <w:sz w:val="28"/>
                <w:szCs w:val="28"/>
              </w:rPr>
              <w:t xml:space="preserve">. 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</w:t>
            </w:r>
          </w:p>
          <w:p w:rsidR="00B731F1" w:rsidRPr="002B24C2" w:rsidRDefault="0001583A" w:rsidP="00164FBA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  <w:r w:rsidR="00164FBA">
              <w:rPr>
                <w:spacing w:val="-8"/>
                <w:sz w:val="28"/>
                <w:szCs w:val="28"/>
              </w:rPr>
              <w:t>39</w:t>
            </w:r>
            <w:r>
              <w:rPr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Управляемая цепная реакция. Ядерный реактор</w:t>
            </w:r>
            <w:proofErr w:type="gramStart"/>
            <w:r w:rsidR="00164FBA">
              <w:rPr>
                <w:spacing w:val="-8"/>
                <w:sz w:val="28"/>
                <w:szCs w:val="28"/>
              </w:rPr>
              <w:t>.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164FBA" w:rsidP="00D93CF2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140-141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</w:t>
            </w:r>
            <w:r w:rsidR="00B731F1">
              <w:rPr>
                <w:spacing w:val="-8"/>
                <w:sz w:val="28"/>
                <w:szCs w:val="28"/>
              </w:rPr>
              <w:t>19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 w:rsidR="00B731F1">
              <w:rPr>
                <w:spacing w:val="-8"/>
                <w:sz w:val="28"/>
                <w:szCs w:val="28"/>
              </w:rPr>
              <w:t xml:space="preserve">. 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 w:rsidR="00B731F1"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164FBA" w:rsidP="00D93CF2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142</w:t>
            </w:r>
            <w:r w:rsidR="00B731F1">
              <w:rPr>
                <w:b/>
                <w:spacing w:val="-8"/>
                <w:sz w:val="28"/>
                <w:szCs w:val="28"/>
              </w:rPr>
              <w:t>.</w:t>
            </w:r>
            <w:r w:rsidR="00B731F1">
              <w:rPr>
                <w:spacing w:val="-8"/>
                <w:sz w:val="28"/>
                <w:szCs w:val="28"/>
              </w:rPr>
              <w:t xml:space="preserve"> №20 </w:t>
            </w:r>
            <w:r w:rsidR="00B731F1"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164FBA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3(пр3</w:t>
            </w:r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164FBA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143-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1</w:t>
            </w:r>
            <w:r w:rsidR="00B731F1">
              <w:rPr>
                <w:b/>
                <w:spacing w:val="-8"/>
                <w:sz w:val="28"/>
                <w:szCs w:val="28"/>
              </w:rPr>
              <w:t>4</w:t>
            </w:r>
            <w:r w:rsidR="0001583A">
              <w:rPr>
                <w:b/>
                <w:spacing w:val="-8"/>
                <w:sz w:val="28"/>
                <w:szCs w:val="28"/>
              </w:rPr>
              <w:t>4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№1</w:t>
            </w:r>
            <w:r w:rsidR="00B731F1">
              <w:rPr>
                <w:spacing w:val="-8"/>
                <w:sz w:val="28"/>
                <w:szCs w:val="28"/>
              </w:rPr>
              <w:t>1</w:t>
            </w:r>
            <w:r w:rsidR="00B731F1"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164FBA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E27613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E27613">
              <w:rPr>
                <w:b/>
                <w:spacing w:val="-8"/>
                <w:sz w:val="28"/>
                <w:szCs w:val="28"/>
              </w:rPr>
              <w:t>145-148.</w:t>
            </w:r>
            <w:r w:rsidR="003D0E99"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09733D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E27613" w:rsidP="00E27613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E27613">
              <w:rPr>
                <w:b/>
                <w:spacing w:val="-8"/>
                <w:sz w:val="28"/>
                <w:szCs w:val="28"/>
              </w:rPr>
              <w:t>14</w:t>
            </w:r>
            <w:r>
              <w:rPr>
                <w:b/>
                <w:spacing w:val="-8"/>
                <w:sz w:val="28"/>
                <w:szCs w:val="28"/>
              </w:rPr>
              <w:t>9</w:t>
            </w:r>
            <w:r w:rsidRPr="00E27613">
              <w:rPr>
                <w:b/>
                <w:spacing w:val="-8"/>
                <w:sz w:val="28"/>
                <w:szCs w:val="28"/>
              </w:rPr>
              <w:t>-154.</w:t>
            </w:r>
            <w:r w:rsidR="003D0E99"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CD7A0F">
        <w:tblPrEx>
          <w:tblLook w:val="01E0"/>
        </w:tblPrEx>
        <w:trPr>
          <w:trHeight w:val="2729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Default="003D0E99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  <w:p w:rsidR="007832B1" w:rsidRDefault="007832B1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Консультаций </w:t>
            </w:r>
          </w:p>
          <w:p w:rsidR="003D0E99" w:rsidRPr="007832B1" w:rsidRDefault="007832B1" w:rsidP="007832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9733D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9733D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4</w:t>
            </w:r>
          </w:p>
          <w:p w:rsidR="003D0E99" w:rsidRDefault="0009733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  <w:p w:rsidR="007832B1" w:rsidRDefault="007832B1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832B1" w:rsidRDefault="007832B1" w:rsidP="00783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D0E99" w:rsidRPr="007832B1" w:rsidRDefault="007832B1" w:rsidP="00783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  <w:bookmarkStart w:id="0" w:name="_GoBack"/>
      <w:bookmarkEnd w:id="0"/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>, А.В.Сергеев</w:t>
      </w:r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284315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0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284315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1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284315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284315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284315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284315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Зубренок»</w:t>
      </w:r>
    </w:p>
    <w:p w:rsidR="00B51C3F" w:rsidRPr="003505E1" w:rsidRDefault="00284315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D342B">
        <w:rPr>
          <w:b/>
          <w:sz w:val="28"/>
          <w:szCs w:val="28"/>
        </w:rPr>
        <w:t>Контрольи</w:t>
      </w:r>
      <w:proofErr w:type="spellEnd"/>
      <w:r w:rsidRPr="005D342B">
        <w:rPr>
          <w:b/>
          <w:sz w:val="28"/>
          <w:szCs w:val="28"/>
        </w:rPr>
        <w:t xml:space="preserve">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</w:t>
      </w:r>
      <w:proofErr w:type="spellStart"/>
      <w:r w:rsidRPr="005D342B">
        <w:rPr>
          <w:sz w:val="28"/>
          <w:szCs w:val="28"/>
        </w:rPr>
        <w:t>преподавателемвпроцессе</w:t>
      </w:r>
      <w:proofErr w:type="spellEnd"/>
      <w:r w:rsidRPr="005D342B">
        <w:rPr>
          <w:sz w:val="28"/>
          <w:szCs w:val="28"/>
        </w:rPr>
        <w:t xml:space="preserve">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spellStart"/>
      <w:r w:rsidR="00492935" w:rsidRPr="005D342B">
        <w:rPr>
          <w:sz w:val="28"/>
          <w:szCs w:val="28"/>
        </w:rPr>
        <w:t>обучающимися</w:t>
      </w:r>
      <w:r w:rsidRPr="005D342B">
        <w:rPr>
          <w:sz w:val="28"/>
          <w:szCs w:val="28"/>
        </w:rPr>
        <w:t>индивидуальных</w:t>
      </w:r>
      <w:proofErr w:type="spellEnd"/>
      <w:r w:rsidRPr="005D342B">
        <w:rPr>
          <w:sz w:val="28"/>
          <w:szCs w:val="28"/>
        </w:rPr>
        <w:t xml:space="preserve"> заданий.</w:t>
      </w:r>
    </w:p>
    <w:p w:rsidR="00814B45" w:rsidRPr="00814B45" w:rsidRDefault="00814B45" w:rsidP="00814B45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FF6AC7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F6AC7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B51C3F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B51C3F" w:rsidRDefault="00FF6AC7" w:rsidP="00DF0403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B51C3F">
              <w:rPr>
                <w:b/>
                <w:bCs/>
                <w:sz w:val="28"/>
                <w:szCs w:val="28"/>
              </w:rPr>
              <w:t>, усвоенные знания</w:t>
            </w:r>
            <w:r w:rsidRPr="00B51C3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4731F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sz w:val="28"/>
                <w:szCs w:val="28"/>
              </w:rPr>
              <w:t>Формы</w:t>
            </w:r>
            <w:r w:rsidR="00FF6AC7" w:rsidRPr="00B51C3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="00FF6AC7" w:rsidRPr="00B51C3F">
              <w:rPr>
                <w:b/>
                <w:sz w:val="28"/>
                <w:szCs w:val="28"/>
              </w:rPr>
              <w:t>метод</w:t>
            </w:r>
            <w:r w:rsidR="00F02DDE" w:rsidRPr="00B51C3F">
              <w:rPr>
                <w:b/>
                <w:sz w:val="28"/>
                <w:szCs w:val="28"/>
              </w:rPr>
              <w:t>ы</w:t>
            </w:r>
            <w:r w:rsidR="00CC1CCC" w:rsidRPr="00B51C3F">
              <w:rPr>
                <w:b/>
                <w:sz w:val="28"/>
                <w:szCs w:val="28"/>
              </w:rPr>
              <w:t>контроля</w:t>
            </w:r>
            <w:proofErr w:type="spellEnd"/>
            <w:r w:rsidR="00CC1CCC" w:rsidRPr="00B51C3F">
              <w:rPr>
                <w:b/>
                <w:sz w:val="28"/>
                <w:szCs w:val="28"/>
              </w:rPr>
              <w:t xml:space="preserve"> и </w:t>
            </w:r>
            <w:r w:rsidR="00FF6AC7" w:rsidRPr="00B51C3F">
              <w:rPr>
                <w:b/>
                <w:sz w:val="28"/>
                <w:szCs w:val="28"/>
              </w:rPr>
              <w:t>оценки</w:t>
            </w:r>
            <w:r w:rsidR="003C5AF2" w:rsidRPr="00B51C3F">
              <w:rPr>
                <w:b/>
                <w:sz w:val="28"/>
                <w:szCs w:val="28"/>
              </w:rPr>
              <w:t xml:space="preserve"> результатов обучения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rPr>
                <w:b/>
                <w:bCs/>
                <w:sz w:val="28"/>
                <w:szCs w:val="28"/>
              </w:rPr>
            </w:pPr>
            <w:r w:rsidRPr="00602F33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602F33">
              <w:rPr>
                <w:sz w:val="28"/>
                <w:szCs w:val="28"/>
              </w:rPr>
      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602F33">
              <w:rPr>
                <w:sz w:val="28"/>
                <w:szCs w:val="28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jc w:val="both"/>
              <w:rPr>
                <w:bCs/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>вклад российских и зарубежных ученых, оказавших наибольшее влияние на развитие физики;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</w:p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EE36A6">
              <w:rPr>
                <w:b/>
                <w:sz w:val="28"/>
                <w:szCs w:val="28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>электромагнитную индукцию, распространение электромагнитных волн;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волновые свойства света; излучение и поглощение света атомом; фотоэффект; </w:t>
            </w:r>
            <w:r w:rsidRPr="00602F33">
              <w:rPr>
                <w:sz w:val="28"/>
                <w:szCs w:val="28"/>
              </w:rPr>
              <w:t>отличать гипотезы от научных теорий;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делать выводы на основе экспериментальных данных;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работа, 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 w:rsidRPr="00B51C3F">
              <w:rPr>
                <w:bCs/>
                <w:sz w:val="28"/>
                <w:szCs w:val="28"/>
              </w:rPr>
              <w:t xml:space="preserve">самостоятельная работа  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знания для решения физических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Практическая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характер физического процесса по графику, таблице, формуле;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 работа, устный опрос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измерятьряд</w:t>
            </w:r>
            <w:proofErr w:type="spellEnd"/>
            <w:r>
              <w:rPr>
                <w:sz w:val="28"/>
                <w:szCs w:val="28"/>
              </w:rPr>
              <w:t xml:space="preserve"> физических величин, представляя результаты измерений с учетом их погрешностей;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Практическая,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925A5B" w:rsidRDefault="00EE36A6" w:rsidP="00925A5B">
            <w:pPr>
              <w:rPr>
                <w:b/>
                <w:bCs/>
                <w:sz w:val="28"/>
                <w:szCs w:val="28"/>
              </w:rPr>
            </w:pPr>
            <w:r w:rsidRPr="00925A5B">
              <w:rPr>
                <w:b/>
                <w:bCs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фронтальная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влияния на организм человека и другие организмы загрязнения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групповая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рационального природопользования и защиты окружающей среды.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индивидуальное 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84" w:rsidRDefault="00ED6A84">
      <w:r>
        <w:separator/>
      </w:r>
    </w:p>
  </w:endnote>
  <w:endnote w:type="continuationSeparator" w:id="1">
    <w:p w:rsidR="00ED6A84" w:rsidRDefault="00ED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A84" w:rsidRDefault="00284315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D6A84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D6A84" w:rsidRDefault="00ED6A84" w:rsidP="00C633FB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A84" w:rsidRDefault="00284315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 w:rsidR="00ED6A84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A6E64">
      <w:rPr>
        <w:rStyle w:val="af0"/>
        <w:noProof/>
      </w:rPr>
      <w:t>3</w:t>
    </w:r>
    <w:r>
      <w:rPr>
        <w:rStyle w:val="af0"/>
      </w:rPr>
      <w:fldChar w:fldCharType="end"/>
    </w:r>
  </w:p>
  <w:p w:rsidR="00ED6A84" w:rsidRDefault="00ED6A84" w:rsidP="00C633FB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84" w:rsidRDefault="00ED6A84">
      <w:r>
        <w:separator/>
      </w:r>
    </w:p>
  </w:footnote>
  <w:footnote w:type="continuationSeparator" w:id="1">
    <w:p w:rsidR="00ED6A84" w:rsidRDefault="00ED6A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6D3A"/>
    <w:rsid w:val="000072A5"/>
    <w:rsid w:val="00010B1D"/>
    <w:rsid w:val="0001243F"/>
    <w:rsid w:val="00013A54"/>
    <w:rsid w:val="0001493D"/>
    <w:rsid w:val="0001583A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973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4FBA"/>
    <w:rsid w:val="00166CBB"/>
    <w:rsid w:val="00167B7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476A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8431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3F35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3D5E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5762"/>
    <w:rsid w:val="006A7F0B"/>
    <w:rsid w:val="006B1DA6"/>
    <w:rsid w:val="006B2CFC"/>
    <w:rsid w:val="006B47B1"/>
    <w:rsid w:val="006B6A80"/>
    <w:rsid w:val="006C558E"/>
    <w:rsid w:val="006C5CB8"/>
    <w:rsid w:val="006D1102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264B9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32B1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A6E64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77"/>
    <w:rsid w:val="00A7260E"/>
    <w:rsid w:val="00A74573"/>
    <w:rsid w:val="00A81C54"/>
    <w:rsid w:val="00A84463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7719"/>
    <w:rsid w:val="00B039C1"/>
    <w:rsid w:val="00B04CEB"/>
    <w:rsid w:val="00B06A4C"/>
    <w:rsid w:val="00B15A5F"/>
    <w:rsid w:val="00B16795"/>
    <w:rsid w:val="00B16EBE"/>
    <w:rsid w:val="00B179AB"/>
    <w:rsid w:val="00B21799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E50D4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27613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D6A84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pin.nw.ru/thermo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xperiment.edu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ive.1september.ru/fi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vschool.km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omulina.or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E76C-B7B8-4DF7-AE72-ED56A237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18</Pages>
  <Words>2499</Words>
  <Characters>20125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22579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1</cp:lastModifiedBy>
  <cp:revision>21</cp:revision>
  <cp:lastPrinted>2021-01-25T17:47:00Z</cp:lastPrinted>
  <dcterms:created xsi:type="dcterms:W3CDTF">2017-10-11T10:02:00Z</dcterms:created>
  <dcterms:modified xsi:type="dcterms:W3CDTF">2022-03-24T18:42:00Z</dcterms:modified>
</cp:coreProperties>
</file>